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F03DD1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F03DD1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F03DD1">
        <w:rPr>
          <w:rFonts w:ascii="Times New Roman" w:hAnsi="Times New Roman"/>
          <w:lang w:val="en-US"/>
        </w:rPr>
        <w:t>«_____»________________20</w:t>
      </w:r>
      <w:r w:rsidR="00B63AC3" w:rsidRPr="00F03DD1">
        <w:rPr>
          <w:rFonts w:ascii="Times New Roman" w:hAnsi="Times New Roman"/>
          <w:lang w:val="en-US"/>
        </w:rPr>
        <w:t>2</w:t>
      </w:r>
      <w:r w:rsidR="008D4B0A" w:rsidRPr="00F03DD1">
        <w:rPr>
          <w:rFonts w:ascii="Times New Roman" w:hAnsi="Times New Roman"/>
          <w:lang w:val="en-US"/>
        </w:rPr>
        <w:t>1</w:t>
      </w:r>
    </w:p>
    <w:p w:rsidR="00430D4C" w:rsidRPr="00F03DD1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D13A0">
        <w:rPr>
          <w:rFonts w:ascii="Times New Roman" w:hAnsi="Times New Roman"/>
          <w:sz w:val="24"/>
          <w:szCs w:val="24"/>
        </w:rPr>
        <w:t>ул</w:t>
      </w:r>
      <w:proofErr w:type="gramStart"/>
      <w:r w:rsidR="007D13A0">
        <w:rPr>
          <w:rFonts w:ascii="Times New Roman" w:hAnsi="Times New Roman"/>
          <w:sz w:val="24"/>
          <w:szCs w:val="24"/>
        </w:rPr>
        <w:t>.З</w:t>
      </w:r>
      <w:proofErr w:type="gramEnd"/>
      <w:r w:rsidR="007D13A0">
        <w:rPr>
          <w:rFonts w:ascii="Times New Roman" w:hAnsi="Times New Roman"/>
          <w:sz w:val="24"/>
          <w:szCs w:val="24"/>
        </w:rPr>
        <w:t>аломова</w:t>
      </w:r>
      <w:proofErr w:type="spellEnd"/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7D13A0">
        <w:rPr>
          <w:rFonts w:ascii="Times New Roman" w:hAnsi="Times New Roman"/>
          <w:sz w:val="24"/>
          <w:szCs w:val="24"/>
        </w:rPr>
        <w:t>7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7D13A0">
        <w:rPr>
          <w:rFonts w:ascii="Times New Roman" w:hAnsi="Times New Roman"/>
          <w:sz w:val="24"/>
          <w:szCs w:val="24"/>
        </w:rPr>
        <w:t>68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7D13A0">
        <w:rPr>
          <w:rFonts w:ascii="Times New Roman" w:hAnsi="Times New Roman"/>
          <w:sz w:val="24"/>
          <w:szCs w:val="24"/>
        </w:rPr>
        <w:t>40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D13A0">
        <w:rPr>
          <w:rFonts w:ascii="Times New Roman" w:hAnsi="Times New Roman"/>
          <w:sz w:val="24"/>
          <w:szCs w:val="24"/>
          <w:u w:val="single"/>
        </w:rPr>
        <w:t>1795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7D13A0">
        <w:rPr>
          <w:rFonts w:ascii="Times New Roman" w:hAnsi="Times New Roman"/>
          <w:sz w:val="24"/>
          <w:szCs w:val="24"/>
          <w:u w:val="single"/>
        </w:rPr>
        <w:t>373,3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7D13A0">
        <w:rPr>
          <w:rFonts w:ascii="Times New Roman" w:hAnsi="Times New Roman"/>
          <w:sz w:val="24"/>
          <w:szCs w:val="24"/>
          <w:u w:val="single"/>
        </w:rPr>
        <w:t>249,8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7D13A0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Бутовый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04392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D13A0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3DD1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AD36B-1FDA-4532-8A3D-5BB591A17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cp:lastPrinted>2020-12-15T08:46:00Z</cp:lastPrinted>
  <dcterms:created xsi:type="dcterms:W3CDTF">2020-12-15T10:58:00Z</dcterms:created>
  <dcterms:modified xsi:type="dcterms:W3CDTF">2021-04-16T14:22:00Z</dcterms:modified>
</cp:coreProperties>
</file>